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4"/>
        <w:ind w:left="8998"/>
        <w:sectPr>
          <w:pgSz w:w="20160" w:h="12240" w:orient="landscape"/>
          <w:pgMar w:top="260" w:bottom="280" w:left="680" w:right="500"/>
        </w:sectPr>
      </w:pPr>
      <w:r>
        <w:pict>
          <v:shape type="#_x0000_t75" style="width:46.3398pt;height:44.9622pt">
            <v:imagedata o:title="" r:id="rId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ind w:left="358"/>
      </w:pPr>
      <w:r>
        <w:rPr>
          <w:rFonts w:cs="Arial Narrow" w:hAnsi="Arial Narrow" w:eastAsia="Arial Narrow" w:ascii="Arial Narrow"/>
          <w:b/>
          <w:spacing w:val="0"/>
          <w:w w:val="102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6" w:lineRule="auto" w:line="335"/>
        <w:ind w:left="358" w:right="-29"/>
      </w:pPr>
      <w:r>
        <w:rPr>
          <w:rFonts w:cs="Arial Narrow" w:hAnsi="Arial Narrow" w:eastAsia="Arial Narrow" w:ascii="Arial Narrow"/>
          <w:b/>
          <w:w w:val="98"/>
          <w:sz w:val="17"/>
          <w:szCs w:val="17"/>
        </w:rPr>
        <w:t>Pengguna</w:t>
      </w:r>
      <w:r>
        <w:rPr>
          <w:rFonts w:cs="Times New Roman" w:hAnsi="Times New Roman" w:eastAsia="Times New Roman" w:ascii="Times New Roman"/>
          <w:b/>
          <w:spacing w:val="-22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Bendahara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Pengeluaran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18"/>
          <w:w w:val="98"/>
          <w:sz w:val="17"/>
          <w:szCs w:val="17"/>
        </w:rPr>
        <w:t>T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ahun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140"/>
        <w:ind w:left="358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Bulan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lineRule="exact" w:line="220"/>
        <w:ind w:left="3168" w:right="1433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ERI</w:t>
      </w:r>
      <w:r>
        <w:rPr>
          <w:rFonts w:cs="Arial Narrow" w:hAnsi="Arial Narrow" w:eastAsia="Arial Narrow" w:ascii="Arial Narrow"/>
          <w:b/>
          <w:spacing w:val="-7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AH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VINSI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4"/>
          <w:w w:val="98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3"/>
          <w:w w:val="98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5"/>
          <w:w w:val="98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TE</w:t>
      </w:r>
      <w:r>
        <w:rPr>
          <w:rFonts w:cs="Arial Narrow" w:hAnsi="Arial Narrow" w:eastAsia="Arial Narrow" w:ascii="Arial Narrow"/>
          <w:b/>
          <w:spacing w:val="-6"/>
          <w:w w:val="98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8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5"/>
          <w:sz w:val="21"/>
          <w:szCs w:val="21"/>
        </w:rPr>
        <w:t>BA</w:t>
      </w:r>
      <w:r>
        <w:rPr>
          <w:rFonts w:cs="Arial Narrow" w:hAnsi="Arial Narrow" w:eastAsia="Arial Narrow" w:ascii="Arial Narrow"/>
          <w:b/>
          <w:spacing w:val="-6"/>
          <w:w w:val="95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before="17" w:lineRule="auto" w:line="306"/>
        <w:ind w:left="1653" w:right="-18"/>
      </w:pP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ESAHAN</w:t>
      </w:r>
      <w:r>
        <w:rPr>
          <w:rFonts w:cs="Times New Roman" w:hAnsi="Times New Roman" w:eastAsia="Times New Roman" w:ascii="Times New Roman"/>
          <w:b/>
          <w:spacing w:val="1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LA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RAN</w:t>
      </w:r>
      <w:r>
        <w:rPr>
          <w:rFonts w:cs="Times New Roman" w:hAnsi="Times New Roman" w:eastAsia="Times New Roman" w:ascii="Times New Roman"/>
          <w:b/>
          <w:spacing w:val="-9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5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4"/>
          <w:w w:val="97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W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ABAN</w:t>
      </w:r>
      <w:r>
        <w:rPr>
          <w:rFonts w:cs="Times New Roman" w:hAnsi="Times New Roman" w:eastAsia="Times New Roman" w:ascii="Times New Roman"/>
          <w:b/>
          <w:spacing w:val="8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BENDAHA</w:t>
      </w:r>
      <w:r>
        <w:rPr>
          <w:rFonts w:cs="Arial Narrow" w:hAnsi="Arial Narrow" w:eastAsia="Arial Narrow" w:ascii="Arial Narrow"/>
          <w:b/>
          <w:spacing w:val="-16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1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101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ELUARAN</w:t>
      </w:r>
      <w:r>
        <w:rPr>
          <w:rFonts w:cs="Times New Roman" w:hAnsi="Times New Roman" w:eastAsia="Times New Roman" w:ascii="Times New Roman"/>
          <w:b/>
          <w:spacing w:val="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(SPJ</w:t>
      </w:r>
      <w:r>
        <w:rPr>
          <w:rFonts w:cs="Times New Roman" w:hAnsi="Times New Roman" w:eastAsia="Times New Roman" w:ascii="Times New Roman"/>
          <w:b/>
          <w:spacing w:val="-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BELAN</w:t>
      </w:r>
      <w:r>
        <w:rPr>
          <w:rFonts w:cs="Arial Narrow" w:hAnsi="Arial Narrow" w:eastAsia="Arial Narrow" w:ascii="Arial Narrow"/>
          <w:b/>
          <w:spacing w:val="-11"/>
          <w:w w:val="94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4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b/>
          <w:spacing w:val="-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INIST</w:t>
      </w:r>
      <w:r>
        <w:rPr>
          <w:rFonts w:cs="Arial Narrow" w:hAnsi="Arial Narrow" w:eastAsia="Arial Narrow" w:ascii="Arial Narrow"/>
          <w:b/>
          <w:spacing w:val="-9"/>
          <w:w w:val="101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TIF)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98" w:lineRule="exact" w:line="260"/>
      </w:pPr>
      <w:r>
        <w:rPr>
          <w:rFonts w:cs="Arial Narrow" w:hAnsi="Arial Narrow" w:eastAsia="Arial Narrow" w:ascii="Arial Narrow"/>
          <w:b/>
          <w:spacing w:val="0"/>
          <w:w w:val="100"/>
          <w:position w:val="6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6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1.02.01.01.</w:t>
      </w:r>
      <w:r>
        <w:rPr>
          <w:rFonts w:cs="Times New Roman" w:hAnsi="Times New Roman" w:eastAsia="Times New Roman" w:ascii="Times New Roman"/>
          <w:b/>
          <w:spacing w:val="13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DINAS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TEN</w:t>
      </w:r>
      <w:r>
        <w:rPr>
          <w:rFonts w:cs="Arial Narrow" w:hAnsi="Arial Narrow" w:eastAsia="Arial Narrow" w:ascii="Arial Narrow"/>
          <w:b/>
          <w:spacing w:val="-7"/>
          <w:w w:val="100"/>
          <w:position w:val="-2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KER</w:t>
      </w:r>
      <w:r>
        <w:rPr>
          <w:rFonts w:cs="Arial Narrow" w:hAnsi="Arial Narrow" w:eastAsia="Arial Narrow" w:ascii="Arial Narrow"/>
          <w:b/>
          <w:spacing w:val="-6"/>
          <w:w w:val="98"/>
          <w:position w:val="-2"/>
          <w:sz w:val="17"/>
          <w:szCs w:val="17"/>
        </w:rPr>
        <w:t>J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10"/>
          <w:w w:val="98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DAN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2"/>
          <w:sz w:val="17"/>
          <w:szCs w:val="17"/>
        </w:rPr>
        <w:t>TRAN</w:t>
      </w:r>
      <w:r>
        <w:rPr>
          <w:rFonts w:cs="Arial Narrow" w:hAnsi="Arial Narrow" w:eastAsia="Arial Narrow" w:ascii="Arial Narrow"/>
          <w:b/>
          <w:spacing w:val="-9"/>
          <w:w w:val="102"/>
          <w:position w:val="-2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-1"/>
          <w:w w:val="104"/>
          <w:position w:val="-2"/>
          <w:sz w:val="17"/>
          <w:szCs w:val="17"/>
        </w:rPr>
        <w:t>I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1"/>
          <w:position w:val="-2"/>
          <w:sz w:val="17"/>
          <w:szCs w:val="17"/>
        </w:rPr>
        <w:t>RASI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3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3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3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NAZRIZAL,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S.Sos.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0"/>
          <w:w w:val="99"/>
          <w:position w:val="-1"/>
          <w:sz w:val="17"/>
          <w:szCs w:val="17"/>
        </w:rPr>
        <w:t>.Si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37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NE</w:t>
      </w:r>
      <w:r>
        <w:rPr>
          <w:rFonts w:cs="Arial Narrow" w:hAnsi="Arial Narrow" w:eastAsia="Arial Narrow" w:ascii="Arial Narrow"/>
          <w:b/>
          <w:spacing w:val="-5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3"/>
          <w:w w:val="104"/>
          <w:position w:val="0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4"/>
          <w:w w:val="104"/>
          <w:position w:val="0"/>
          <w:sz w:val="17"/>
          <w:szCs w:val="17"/>
        </w:rPr>
        <w:t>R</w:t>
      </w:r>
      <w:r>
        <w:rPr>
          <w:rFonts w:cs="Arial Narrow" w:hAnsi="Arial Narrow" w:eastAsia="Arial Narrow" w:ascii="Arial Narrow"/>
          <w:b/>
          <w:spacing w:val="-13"/>
          <w:w w:val="104"/>
          <w:position w:val="0"/>
          <w:sz w:val="17"/>
          <w:szCs w:val="17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ANI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5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2019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15"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1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0"/>
          <w:w w:val="97"/>
          <w:position w:val="-1"/>
          <w:sz w:val="17"/>
          <w:szCs w:val="17"/>
        </w:rPr>
        <w:t>ei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-44"/>
      </w:pP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(dal</w:t>
      </w:r>
      <w:r>
        <w:rPr>
          <w:rFonts w:cs="Arial Narrow" w:hAnsi="Arial Narrow" w:eastAsia="Arial Narrow" w:ascii="Arial Narrow"/>
          <w:b/>
          <w:spacing w:val="-5"/>
          <w:w w:val="93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3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rupiah)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ectPr>
          <w:type w:val="continuous"/>
          <w:pgSz w:w="20160" w:h="12240" w:orient="landscape"/>
          <w:pgMar w:top="260" w:bottom="280" w:left="680" w:right="500"/>
          <w:cols w:num="4" w:equalWidth="off">
            <w:col w:w="1919" w:space="2619"/>
            <w:col w:w="8225" w:space="4062"/>
            <w:col w:w="834" w:space="478"/>
            <w:col w:w="843"/>
          </w:cols>
        </w:sectPr>
      </w:pP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Hal</w:t>
      </w:r>
      <w:r>
        <w:rPr>
          <w:rFonts w:cs="Arial Narrow" w:hAnsi="Arial Narrow" w:eastAsia="Arial Narrow" w:ascii="Arial Narrow"/>
          <w:b/>
          <w:spacing w:val="-3"/>
          <w:w w:val="88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-2"/>
          <w:w w:val="88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b/>
          <w:spacing w:val="34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b/>
          <w:spacing w:val="-2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 w:lineRule="exact" w:line="160"/>
        <w:ind w:right="439"/>
      </w:pPr>
      <w:r>
        <w:pict>
          <v:shape type="#_x0000_t202" style="position:absolute;margin-left:38.65pt;margin-top:179.2pt;width:940.15pt;height:399.8pt;mso-position-horizontal-relative:page;mso-position-vertical-relative:page;z-index:-4599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60" w:hRule="exact"/>
                    </w:trPr>
                    <w:tc>
                      <w:tcPr>
                        <w:tcW w:w="1453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6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533" w:right="5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Kode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414" w:righ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Rekening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5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806" w:right="8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Uraian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391" w:right="39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0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341" w:right="30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Anggaran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825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70" w:right="149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89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90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"/>
                          <w:ind w:left="126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Bar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4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Jasa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78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22" w:right="131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3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99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U/TU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4"/>
                            <w:szCs w:val="14"/>
                          </w:rPr>
                          <w:jc w:val="center"/>
                          <w:spacing w:lineRule="auto" w:line="274"/>
                          <w:ind w:left="258" w:right="206" w:firstLine="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4"/>
                            <w:szCs w:val="14"/>
                          </w:rPr>
                          <w:t>(LS+UP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99"/>
                            <w:sz w:val="14"/>
                            <w:szCs w:val="14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U/T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120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26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Sisa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Pagu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630" w:hRule="exact"/>
                    </w:trPr>
                    <w:tc>
                      <w:tcPr>
                        <w:tcW w:w="1453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16" w:right="300" w:firstLine="16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70" w:right="379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8" w:right="31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9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411" w:right="323" w:firstLine="1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98" w:right="27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4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9" w:right="300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0" w:hRule="exact"/>
                    </w:trPr>
                    <w:tc>
                      <w:tcPr>
                        <w:tcW w:w="14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8" w:right="68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958" w:right="9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81" w:right="55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9" w:right="54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63" w:righ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393" w:right="4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6(4+5)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1" w:right="56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74" w:right="57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405" w:righ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9(7+8)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45" w:right="5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7" w:right="51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30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12(10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+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2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8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13(6+9+12)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9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14(3-13)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40.572.914.355,00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6.485.172.227,00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3.189.389.934,00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9.674.562.161,00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85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694.884.840,00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454.999.401,00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3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1.149.884.241,00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2.839.708.832,00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1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1.081.769.514,00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3.921.478.346,00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14.745.924.748,00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39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25.826.989.607,00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96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TIDAK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6.485.172.227,00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3.189.389.934,00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9.674.562.161,00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9.674.562.161,00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14.008.883.395,00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Pegawai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6.485.172.227,00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3.189.389.934,00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9.674.562.161,00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9.674.562.161,00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14.008.883.395,00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14.356.657.260,00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4.099.330.389,00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2.001.674.086,00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6.101.004.475,00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6.101.004.475,00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8.255.652.785,00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Pokok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PNS/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Representasi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1.351.126.066,00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3.271.434.700,00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3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1.624.540.400,00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4.895.975.100,00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4.895.975.100,00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6.455.150.966,00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Keluarga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1.542,00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304.600.316,00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151.876.088,00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456.476.404,00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456.476.404,00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656.735.138,00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5.1.1.01.0003.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Jabatan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407.684.900,00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102.905.000,00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53.440.000,00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156.345.000,00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156.345.000,00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251.339.900,00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5.1.1.01.0004.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525.567.000,00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151.415.000,00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74.370.000,00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225.785.000,00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225.785.000,00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299.782.000,00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64.565.000,00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30.810.000,00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95.375.000,00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95.375.000,00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154.741.300,00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541.592.226,00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168.666.180,00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41.713.920,00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210.380.100,00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210.380.100,00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331.212.126,00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5.1.1.01.0007.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Kecelakaan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27.493.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7.849.795,00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1.945.688,00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7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9.795.483,00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9.795.483,00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17.697.528,00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5.1.1.01.0008.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atian/Uang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Duka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100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afa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9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ewas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81.768.958,00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23.549.486,00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5.837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29.386.596,00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29.386.596,00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52.382.362,00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5.1.1.01.0009.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PPh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Khusus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57.838.693,00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4.290.931,00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19.997,00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21.410.928,00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21.410.928,00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36.427.765,00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5.1.1.01.0010.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bulatan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258.564,00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0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53.981,00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7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20.883,00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74.864,00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74.864,00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4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183.700,00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2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2.385.841.838,00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1.187.715.848,00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3.573.557.686,00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3.573.557.686,00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5.739.016.788,00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52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berdasarkan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beban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2.385.841.838,00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3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1.187.715.848,00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3.573.557.686,00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3.573.557.686,00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5.739.016.788,00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Insentif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ungutan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Retribusi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6" w:right="-3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142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 Narrow" w:hAnsi="Arial Narrow" w:eastAsia="Arial Narrow" w:ascii="Arial Narrow"/>
          <w:b/>
          <w:spacing w:val="0"/>
          <w:w w:val="92"/>
          <w:position w:val="-1"/>
          <w:sz w:val="16"/>
          <w:szCs w:val="16"/>
        </w:rPr>
        <w:t>Anggaran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/>
        <w:ind w:right="196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5.1.1.06.0015.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1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Insentif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ungutan</w:t>
            </w:r>
            <w:r>
              <w:rPr>
                <w:rFonts w:cs="Times New Roman" w:hAnsi="Times New Roman" w:eastAsia="Times New Roman" w:ascii="Times New Roman"/>
                <w:b/>
                <w:spacing w:val="1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Retribusi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Kekayaan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08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</w:t>
            </w:r>
            <w:r>
              <w:rPr>
                <w:rFonts w:cs="Arial Narrow" w:hAnsi="Arial Narrow" w:eastAsia="Arial Narrow" w:ascii="Arial Narrow"/>
                <w:b/>
                <w:spacing w:val="-8"/>
                <w:w w:val="93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7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16.889.468.799,00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694.884.840,00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454.999.401,00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3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1.149.884.241,00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2.839.708.832,00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1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1.081.769.514,00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3.921.478.346,00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5.071.362.587,00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86" w:right="-21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1.818.106.212,00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d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inistrasi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Perkantoran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2.677.279.093,00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43.283.840,00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9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151.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194.695.241,00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577.340.866,00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199.921.947,00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777.262.813,00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971.958.054,00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1.705.321.039,00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enyurat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79.420.050,00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23.810.277,00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10.614.384,00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34.424.661,00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34.424.661,00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44.995.389,00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001.5.2.1.04.0001.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Honorer</w:t>
            </w:r>
            <w:r>
              <w:rPr>
                <w:rFonts w:cs="Arial Narrow" w:hAnsi="Arial Narrow" w:eastAsia="Arial Narrow" w:ascii="Arial Narrow"/>
                <w:b/>
                <w:spacing w:val="1"/>
                <w:w w:val="92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idak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etap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21.817.028,00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10.614.384,00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32.431.412,00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32.431.412,00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43.868.588,00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9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perangko,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aterai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pos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796.801,00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57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unikasi,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Air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626.258.000,00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154.430.022,00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37.240.226,00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191.670.248,00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191.670.248,00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434.587.752,00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telepon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3.204.460,00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700.995,00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3.905.455,00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3.905.455,00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38.094.545,00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13.289.100,00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4.727.200,00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18.016.300,00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18.016.300,00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46.783.700,00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395.462.000,00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99.601.472,00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27.997.531,00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127.599.003,00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127.599.003,00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267.862.997,00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3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kawat/faks</w:t>
            </w:r>
            <w:r>
              <w:rPr>
                <w:rFonts w:cs="Arial Narrow" w:hAnsi="Arial Narrow" w:eastAsia="Arial Narrow" w:ascii="Arial Narrow"/>
                <w:b/>
                <w:spacing w:val="-10"/>
                <w:w w:val="92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ili/internet/VPN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123.996.000,00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38.334.990,00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3.814.500,00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42.149.490,00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42.149.490,00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81.846.510,00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Kebersihan,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Sopir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1.259.083.000,00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43.283.840,00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9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151.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194.695.241,00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206.920.085,00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90.092.847,00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297.012.932,00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491.708.173,00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767.374.827,00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83.001.776,00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45.097.836,00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128.099.612,00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128.099.612,00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246.300.388,00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Kebersihan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304.292.160,00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76.200.774,00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40.591.137,00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16.791.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16.791.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187.500.249,00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Sopir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34.260.210,00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8.790.348,00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4.403.874,00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13.194.222,00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13.194.222,00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21.065.988,00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252.505.590,00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91.213.737,00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91.213.737,00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108.353.737,00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144.151.853,00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53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NumType w:start="2"/>
          <w:pgMar w:header="1497" w:footer="0" w:top="1680" w:bottom="280" w:left="680" w:right="500"/>
          <w:headerReference w:type="default" r:id="rId4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003.5.2.2.31.0002.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Cleaning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293.625.040,00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43.283.840,00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60.197.664,00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103.481.504,00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125.268.691,00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168.356.349,00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ulis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6.976.700,00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50.724.700,00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50.724.700,00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61.275.300,00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6.976.700,00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50.724.700,00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50.724.700,00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61.275.300,00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2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cetakan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28.676.100,00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6.939.900,00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39.843.000,00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39.959.500,00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15.605.100,00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ponen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Instalasi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Listrik/Penerangan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1.984.750,00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23.530.250,00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23.530.250,00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19.469.750,00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1"/>
            </w:pP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26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listrik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elektronik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1.984.750,00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23.530.250,00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23.530.250,00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19.469.750,00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9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Bacaan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surat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kabar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ajalah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64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Rapat-Rapat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Koordinasi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Konsultasi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368.819.043,00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67.595.882,00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37.698.140,00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105.294.022,00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105.294.022,00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263.525.021,00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76.629.043,00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17.580.882,00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6.928.240,00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24.509.122,00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24.509.122,00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19.921,00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123.505.000,00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17.889.900,00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43.439.900,00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43.439.900,00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87.900.100,00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asi,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Dok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ental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Fisik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Pencer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ah/Rohaniwan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2.030.895.378,00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328.615.000,00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80.468.090,00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163.825.450,00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244.293.540,00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572.908.540,00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1.457.986.838,00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ari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Arsip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puter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Jaringan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puterisasi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Printer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7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86.813.000,00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88.883.000,00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88.883.000,00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005.5.2.2.18.0003.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6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Bangunan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86.813.000,00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88.883.000,00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88.883.000,00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Kendaraan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Dinas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perasional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30.424.023,00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28.430.250,00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58.854.273,00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58.854.273,00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202.395.727,00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4.804.823,00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2.365.250,00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7.170.073,00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7.170.073,00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15.829.927,00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006.5.2.2.04.0002.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ilik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10.072.500,00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10.072.500,00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33.177.500,00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Penggantian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Suku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Cadang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19.036.700,00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39.082.700,00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39.082.700,00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92.417.300,00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Pajak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Kendaraan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24.221.000,00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Rehabilitasi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Sedang/Berat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439.576.000,00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019.5.2.3.49.0001.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439.576.000,00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002.371.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Perlengkapan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264.628.690,00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28.655.000,00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2.982.200,00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31.637.200,00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121.404.200,00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143.224.490,00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71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bersih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54.654.690,00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2.982.200,00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25.972.200,00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25.972.200,00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28.682.490,00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371.5.2.3.27.0005.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Kantor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173.696.000,00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002.386.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75.490.933,00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10.540.933,00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pengisian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tabung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ad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kebakaran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Disiplin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Perlengkapannya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Harian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(PDH)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Kapasitas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5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5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7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pl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Pelaporan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Keuangan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828.326.500,00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197.492.850,00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40.368.450,00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237.861.300,00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237.861.300,00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590.465.200,00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Perencanaan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Penganggaran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55.300.200,00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9.668.350,00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64.968.550,00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64.968.550,00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48.991.450,00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180.550,00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2.335.450,00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16.848.200,00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7.187.800,00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Penatausahaan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21.099.100,00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126.669.100,00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126.669.100,00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202.260.900,00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73.575.000,00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SIPKD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002.5.2.1.01.0025.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6"/>
                <w:sz w:val="16"/>
                <w:szCs w:val="16"/>
              </w:rPr>
              <w:t>IMG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AJI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PNSD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3.645.900,00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1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Laporan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Ikhtisar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Realisasi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22.472.650,00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24.373.650,00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24.373.650,00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190.968.350,00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77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eriksa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Hasil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003.5.2.1.01.0031.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363.650,00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363.650,00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363.650,00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7.752.350,00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Kajian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8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-2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Aset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148.244.500,00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Asset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Kualitas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6.757.486.800,00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561.834.000,00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561.834.000,00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1.260.760.449,00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331.382.138,00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1.592.142.587,00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2.153.976.587,00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4.603.510.213,00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5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75.587.500,00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21.837.150,00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23.666.150,00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23.666.150,00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51.921.350,00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478.850,00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irausaha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Baru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74.018.000,00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Payak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buh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2.434.359.000,00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384.270.282,00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431.170.282,00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431.170.282,00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2.003.188.718,00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15.307.500,00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23.954.000,00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489.186.000,00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426.496.000,00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61.099.000,00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61.099.000,00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61.099.000,00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295.731.000,00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190.490.000,00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26.785.218,00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003.5.2.3.22.0006.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Perkakas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Bengkel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Kayu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both"/>
              <w:spacing w:before="55" w:lineRule="auto" w:line="274"/>
              <w:ind w:left="110" w:right="78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Pusat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96.842.000,00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100.567.497,00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100.567.497,00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133.092.503,00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indak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edik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005.5.2.2.08.0001.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18.433.497,00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18.433.497,00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20.154.503,00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Klinik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5.057.400,00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5.057.400,00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142.513.600,00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62"/>
            </w:pP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Progr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(LPK)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Kab/Kota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49.581.000,00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37.201.000,00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33.154.400,00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73.362.000,00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106.516.400,00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106.516.400,00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94.803.600,00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009.5.2.2.02.0007.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Percontohan/Pr</w:t>
            </w:r>
            <w:r>
              <w:rPr>
                <w:rFonts w:cs="Arial Narrow" w:hAnsi="Arial Narrow" w:eastAsia="Arial Narrow" w:ascii="Arial Narrow"/>
                <w:b/>
                <w:spacing w:val="-17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8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Pengukuran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18.773.900,00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22.134.900,00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22.134.900,00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55.493.100,00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98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1.943.900,00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1.943.900,00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1.943.900,00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1.856.100,00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Uji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petensi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etedologi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Sertifikasi/kalibrasi/akreditasi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1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Upgrading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138.906.000,00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76.979.000,00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82.597.900,00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82.597.900,00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56.308.100,00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174.900,00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174.900,00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174.900,00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orkshop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226.060.000,00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otivasi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Berprestasi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244.768.000,00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244.248.000,00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5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404.019.000,00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334.268.800,00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278.958.000,00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272.994.800,00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Kewirausahaan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andiri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5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Panjang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398.340.017,00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171.012.841,00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569.352.858,00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954.486.858,00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885.513.142,00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18.667.370,00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18.667.370,00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18.667.370,00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15.827.630,00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2.895.897,00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4.292.841,00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7.188.738,00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7.188.738,00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13.998.262,00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284.326.000,00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87.402.000,00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5.468.750,00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5.468.750,00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5.468.750,00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18.081.250,00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6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9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Diverifikasi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1.805.085.000,00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247.925.550,00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105.163.075,00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353.088.625,00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417.828.625,00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1.387.256.375,00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48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(LPTKS)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(PPTKIS)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69.864.600,00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8.094.925,00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1.749.525,00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9.844.450,00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9.844.450,00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60.020.150,00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474.925,00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129.525,00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3.317.150,00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eran</w:t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(job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fair)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416.940.000,00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405.692.000,00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4.520.500,00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Pelaksana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(BKK)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BKK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74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andiri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245.263.000,00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89.508.100,00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91.141.100,00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91.141.100,00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154.121.900,00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3.451.900,00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4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46.380.675,00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57.325.675,00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57.325.675,00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79.568.325,00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1.063.675,00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1.148.675,00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1.148.675,00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891.325,00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Ketran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7.285.550,00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8.207.550,00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8.207.550,00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45.800.250,00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2.418.800,00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Penyuluhan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Jabatan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Kepada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57.619.900,00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57.619.900,00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57.619.900,00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102.380.100,00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1.276.100,00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78"/>
            </w:pP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rientasi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(AKAD)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6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1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90.389.000,00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4.297.300,00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6.931.700,00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on-line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132.921.000,00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3.518.500,00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50.184.500,00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14.924.500,00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35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89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eknologi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una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39.763.000,00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107.951.000,00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 w:lineRule="auto" w:line="274"/>
              <w:ind w:left="110" w:right="71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(TKI)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berangkatan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6.728.550,00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3.234.550,00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9.963.100,00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9.963.100,00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55.967.900,00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04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(IPK)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5.189.350,00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5.189.350,00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5.189.350,00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17.817.250,00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4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For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rup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Diskusi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688.056.300,00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53.786.050,00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74.225.500,00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560.044.750,00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Prosedur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Penyelesaian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Perselisihan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Hubungan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Industrial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62.047.800,00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16.188.350,00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4.356.050,00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20.544.400,00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20.544.400,00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41.503.400,00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2.362.850,00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416.050,00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29.934.300,00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14.594.300,00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27.970.600,00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3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-2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ingkat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Dewan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Pengupahan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Kota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34.607.250,00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38.125.250,00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38.125.250,00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44.914.750,00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007.5.2.1.01.0030.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967.750,00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0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ripatit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/Kota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66.307.000,00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55.219.650,00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3.731.150,00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Struktur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Skala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95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cara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PP/PKB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Bipartit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15.733.300,00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3.533.500,00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19.266.800,00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19.266.800,00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22.224.700,00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8.719.200,00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22.985.350,00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23.982.350,00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23.982.350,00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37.837.650,00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6.024.650,00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727"/>
            </w:pPr>
            <w:r>
              <w:rPr>
                <w:rFonts w:cs="Arial Narrow" w:hAnsi="Arial Narrow" w:eastAsia="Arial Narrow" w:ascii="Arial Narrow"/>
                <w:b/>
                <w:w w:val="91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948.585.350,00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279.055.598,00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43.873.500,00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322.929.098,00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322.929.098,00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625.656.252,00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Pengujian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Lingkungan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001.5.2.2.02.0005.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43.852.913,00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17.441.250,00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61.294.163,00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61.294.163,00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6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10.925.837,00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1.133.413,00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7.389.337,00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3.895.500,00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(K3)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perusahaan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71.456.050,00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71.756.050,00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71.756.050,00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120.483.950,00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2.792.450,00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2.792.450,00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2.792.450,00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7.127.550,00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2.297.200,00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66.310.000,00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Penanganan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Kasus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106.859.950,00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16.905.085,00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22.185.085,00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22.185.085,00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84.674.865,00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Penyidik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Negeri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Sipil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4.023.200,00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2.542.200,00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501.025,00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701.025,00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701.025,00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5.298.975,00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3.766.750,00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2.976.250,00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13.632.560,00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18.712.560,00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18.712.560,00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48.797.440,00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Penerapan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anaj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K3)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7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178.881.000,00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26.862.850,00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19.910.250,00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46.773.100,00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46.773.100,00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132.107.900,00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3.939.850,00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2.790.250,00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6.730.100,00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6.730.100,00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Panitia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(P2K3)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75.151.000,00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15.838.500,00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15.838.500,00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15.838.500,00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59.312.500,00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1.888.500,00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1.888.500,00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1.888.500,00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3.965.500,00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19.848.700,00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19.848.700,00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19.848.700,00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31.151.300,00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konsultansi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survellen/asse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9.553.700,00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9.553.700,00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9.553.700,00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10.446.300,00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012.5.2.2.30.0005.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Keanggotaan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34.351.000,00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35.293.000,00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35.293.000,00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Kader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(KNK)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70.083.400,00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Perbaikan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28.075.354,00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28.075.354,00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28.075.354,00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83.124.646,00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28.075.354,00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28.075.354,00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28.075.354,00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35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1.924.646,00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8.121.646,00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002.5.2.3.36.0060.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002.5.2.3.42.0002.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Kualitas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Udara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25.016.000,00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154.212.000,00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Intensifikasi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Ekstensifikasi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25.016.000,00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154.212.000,00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146.075.000,00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27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Percepatan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Infrastruktur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ertinggal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648.386.378,00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17.863.379,00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81.574.100,00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199.437.479,00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199.437.479,00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448.948.899,00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Ekon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Budaya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Satuan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24.439.175,00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10.559.800,00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34.998.975,00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34.998.975,00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140.471.025,00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2.590.050,00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6.910.450,00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255.125,00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565.200,00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820.325,00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820.325,00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6.090.125,00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43.060.400,00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2.133.400,00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2.133.400,00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2.134.100,00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50.145.200,00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2.943.900,00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ras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322.165.678,00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55.605.330,00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57.577.500,00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13.182.830,00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13.182.830,00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208.982.848,00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4.515.848,00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45.144.000,00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8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Penataan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Persebaran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Penduduk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90.720.700,00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27.934.074,00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13.436.800,00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41.370.874,00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41.370.874,00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49.349.826,00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1.318.400,00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8"/>
          <w:szCs w:val="8"/>
        </w:rPr>
        <w:jc w:val="left"/>
        <w:spacing w:before="4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45" w:hRule="exact"/>
        </w:trPr>
        <w:tc>
          <w:tcPr>
            <w:tcW w:w="1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10.393.674,00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86" w:right="-24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22.102.074,00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22.102.074,00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6"/>
              <w:ind w:left="2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32.897.926,00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7" w:hRule="exact"/>
        </w:trPr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7"/>
              <w:ind w:left="2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40.572.914.355,00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6.485.172.227,00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6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3.189.389.934,00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2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9.674.562.161,00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694.884.840,00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454.999.401,00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1.149.884.241,00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1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2.839.708.832,00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1.081.769.514,00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3.921.478.346,00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14.745.924.748,00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2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25.826.989.607,00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00" w:hRule="exact"/>
        </w:trPr>
        <w:tc>
          <w:tcPr>
            <w:tcW w:w="1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35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8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8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8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SP2D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6.485.172.227,00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3.189.389.934,00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9.674.562.161,00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694.884.840,00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454.999.401,00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1.149.884.241,00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1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3.649.674.227,00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8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1.455.034.605,00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5.104.708.832,00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15.929.155.234,00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Potongan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43.482.090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22.279.273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65.761.363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40.506.490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17.936.907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58.443.397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124.204.760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195.142.813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2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14.067.146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1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309.209.959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40.093.500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8.352.250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48.445.750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357.655.709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7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408.100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3.257.020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3.665.120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2.201.994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7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705.525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2.907.519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5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6.572.639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1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 w:lineRule="exact" w:line="160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36.364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795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149.528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8.202.034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5.589.960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13.791.994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13.941.522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5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2.643.500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2.643.500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5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3.364.000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6.680.315.040,00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3.303.457.080,00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9.983.772.120,00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741.454.894,00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480.648.858,00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1.222.103.752,00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3.741.398.745,00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1.487.619.247,00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5.229.017.992,00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16.434.893.864,00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7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122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SPJ(LS+UP</w:t>
            </w:r>
            <w:r>
              <w:rPr>
                <w:rFonts w:cs="Arial Narrow" w:hAnsi="Arial Narrow" w:eastAsia="Arial Narrow" w:ascii="Arial Narrow"/>
                <w:b/>
                <w:spacing w:val="-13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U/TU)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6.485.172.227,00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3.189.389.934,00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9.674.562.161,00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694.884.840,00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454.999.401,00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1.149.884.241,00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2.839.708.832,00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1.081.769.514,00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3.921.478.346,00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14.745.924.748,00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Penyetoran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1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43.482.090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15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22.279.273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65.761.363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40.506.490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17.936.907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58.443.397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124.204.760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195.142.813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40" w:right="-24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14.067.146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309.209.959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40.093.500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8.352.250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48.445.750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357.655.709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6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80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408.100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88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3.257.020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3.665.120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2.201.994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74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705.525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2.907.519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6.572.639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7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36.364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807" w:right="-2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7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149.528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8.202.034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5.589.960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13.791.994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13.941.522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3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2.643.500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2.643.500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7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3.364.000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66" w:lineRule="exact" w:line="140"/>
              <w:ind w:right="-1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position w:val="-3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6.680.315.040,00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3.303.457.080,00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9.983.772.120,00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94" w:right="-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741.454.894,00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480.648.858,00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1.222.103.752,00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2.931.433.350,00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04" w:right="-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14.354.156,00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4.045.787.506,00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15.251.663.378,00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300" w:hRule="exact"/>
        </w:trPr>
        <w:tc>
          <w:tcPr>
            <w:tcW w:w="1324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Saldo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5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3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809.965.395,00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0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373.265.091,00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1.183.230.486,00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1.183.230.486,00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19"/>
          <w:szCs w:val="19"/>
        </w:rPr>
        <w:jc w:val="left"/>
        <w:spacing w:before="7" w:lineRule="exact" w:line="180"/>
        <w:sectPr>
          <w:pgMar w:header="0" w:footer="0" w:top="260" w:bottom="280" w:left="680" w:right="500"/>
          <w:headerReference w:type="default" r:id="rId5"/>
          <w:pgSz w:w="20160" w:h="12240" w:orient="landscape"/>
        </w:sectPr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47"/>
        <w:ind w:left="2177" w:right="447"/>
      </w:pPr>
      <w:r>
        <w:rPr>
          <w:rFonts w:cs="Arial Narrow" w:hAnsi="Arial Narrow" w:eastAsia="Arial Narrow" w:ascii="Arial Narrow"/>
          <w:b/>
          <w:spacing w:val="-2"/>
          <w:w w:val="99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2"/>
          <w:sz w:val="16"/>
          <w:szCs w:val="16"/>
        </w:rPr>
        <w:t>engetahui,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1708" w:right="-33"/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PE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39"/>
        <w:ind w:left="-32" w:right="1698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95"/>
          <w:sz w:val="16"/>
          <w:szCs w:val="16"/>
        </w:rPr>
        <w:t>Padang,</w:t>
      </w:r>
      <w:r>
        <w:rPr>
          <w:rFonts w:cs="Times New Roman" w:hAnsi="Times New Roman" w:eastAsia="Times New Roman" w:ascii="Times New Roman"/>
          <w:b/>
          <w:spacing w:val="-11"/>
          <w:w w:val="95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31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ei</w:t>
      </w:r>
      <w:r>
        <w:rPr>
          <w:rFonts w:cs="Times New Roman" w:hAnsi="Times New Roman" w:eastAsia="Times New Roman" w:ascii="Times New Roman"/>
          <w:b/>
          <w:spacing w:val="-1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2019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208" w:right="1872"/>
        <w:sectPr>
          <w:type w:val="continuous"/>
          <w:pgSz w:w="20160" w:h="12240" w:orient="landscape"/>
          <w:pgMar w:top="260" w:bottom="280" w:left="680" w:right="500"/>
          <w:cols w:num="2" w:equalWidth="off">
            <w:col w:w="3405" w:space="12621"/>
            <w:col w:w="2954"/>
          </w:cols>
        </w:sectPr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PPK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1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49" w:lineRule="exact" w:line="180"/>
        <w:ind w:left="1812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w w:val="10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NAZRIZAL,</w:t>
      </w:r>
      <w:r>
        <w:rPr>
          <w:rFonts w:cs="Arial Narrow" w:hAnsi="Arial Narrow" w:eastAsia="Arial Narrow" w:ascii="Arial Narrow"/>
          <w:b/>
          <w:spacing w:val="-4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S.Sos.</w:t>
      </w:r>
      <w:r>
        <w:rPr>
          <w:rFonts w:cs="Arial Narrow" w:hAnsi="Arial Narrow" w:eastAsia="Arial Narrow" w:ascii="Arial Narrow"/>
          <w:b/>
          <w:spacing w:val="-5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.S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83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15"/>
          <w:w w:val="104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VI</w:t>
      </w:r>
      <w:r>
        <w:rPr>
          <w:rFonts w:cs="Arial Narrow" w:hAnsi="Arial Narrow" w:eastAsia="Arial Narrow" w:ascii="Arial Narrow"/>
          <w:b/>
          <w:spacing w:val="7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DANUS,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.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1719" w:right="-44"/>
      </w:pP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1970</w:t>
      </w:r>
      <w:r>
        <w:rPr>
          <w:rFonts w:cs="Arial Narrow" w:hAnsi="Arial Narrow" w:eastAsia="Arial Narrow" w:ascii="Arial Narrow"/>
          <w:b/>
          <w:spacing w:val="-6"/>
          <w:w w:val="100"/>
          <w:sz w:val="16"/>
          <w:szCs w:val="16"/>
        </w:rPr>
        <w:t>0</w:t>
      </w:r>
      <w:r>
        <w:rPr>
          <w:rFonts w:cs="Arial Narrow" w:hAnsi="Arial Narrow" w:eastAsia="Arial Narrow" w:ascii="Arial Narrow"/>
          <w:b/>
          <w:spacing w:val="-11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14</w:t>
      </w:r>
      <w:r>
        <w:rPr>
          <w:rFonts w:cs="Times New Roman" w:hAnsi="Times New Roman" w:eastAsia="Times New Roman" w:ascii="Times New Roman"/>
          <w:b/>
          <w:spacing w:val="-1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198902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32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1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19670127</w:t>
      </w:r>
      <w:r>
        <w:rPr>
          <w:rFonts w:cs="Times New Roman" w:hAnsi="Times New Roman" w:eastAsia="Times New Roman" w:ascii="Times New Roman"/>
          <w:b/>
          <w:spacing w:val="-14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199003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003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sectPr>
      <w:type w:val="continuous"/>
      <w:pgSz w:w="20160" w:h="12240" w:orient="landscape"/>
      <w:pgMar w:top="260" w:bottom="280" w:left="680" w:right="500"/>
      <w:cols w:num="2" w:equalWidth="off">
        <w:col w:w="3392" w:space="12400"/>
        <w:col w:w="3188"/>
      </w:cols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936.2pt;margin-top:75.9182pt;width:41.2166pt;height:9.95pt;mso-position-horizontal-relative:page;mso-position-vertical-relative:page;z-index:-45998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16"/>
                    <w:szCs w:val="16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Hal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w w:val="88"/>
                    <w:sz w:val="16"/>
                    <w:szCs w:val="16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w w:val="88"/>
                    <w:sz w:val="16"/>
                    <w:szCs w:val="16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an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34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2"/>
                    <w:w w:val="88"/>
                    <w:sz w:val="16"/>
                    <w:szCs w:val="16"/>
                  </w:rPr>
                </w:r>
                <w:r>
                  <w:fldChar w:fldCharType="begin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image" Target="media/image1.jpg"/><Relationship Id="rId4" Type="http://schemas.openxmlformats.org/officeDocument/2006/relationships/header" Target="header1.xml"/><Relationship Id="rId5" Type="http://schemas.openxmlformats.org/officeDocument/2006/relationships/header" Target="header2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